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B18DE" w14:textId="77777777" w:rsidR="004B5EF1" w:rsidRPr="008F6A91" w:rsidRDefault="008F6A91">
      <w:pPr>
        <w:spacing w:before="60"/>
        <w:ind w:left="2573" w:right="2575"/>
        <w:jc w:val="center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pacing w:val="-4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CH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IL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DC</w:t>
      </w:r>
      <w:r w:rsidRPr="008F6A91">
        <w:rPr>
          <w:rFonts w:asciiTheme="majorHAnsi" w:eastAsia="Tahoma" w:hAnsiTheme="majorHAnsi" w:cs="Tahoma"/>
          <w:b/>
          <w:spacing w:val="-4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 xml:space="preserve">RE 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E</w:t>
      </w:r>
    </w:p>
    <w:p w14:paraId="14D5E939" w14:textId="77777777" w:rsidR="004B5EF1" w:rsidRPr="008F6A91" w:rsidRDefault="004B5EF1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6D60EAD3" w14:textId="77777777" w:rsidR="004B5EF1" w:rsidRPr="008F6A91" w:rsidRDefault="004B5EF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1D868E" w14:textId="77777777" w:rsidR="004B5EF1" w:rsidRPr="008F6A91" w:rsidRDefault="008F6A91" w:rsidP="008F6A91">
      <w:pPr>
        <w:ind w:right="4177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me</w:t>
      </w:r>
    </w:p>
    <w:p w14:paraId="19BFD0A0" w14:textId="77777777" w:rsidR="004B5EF1" w:rsidRPr="008F6A91" w:rsidRDefault="008F6A91" w:rsidP="008F6A91">
      <w:pPr>
        <w:spacing w:before="23" w:line="200" w:lineRule="exact"/>
        <w:ind w:right="3622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 xml:space="preserve">d 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 xml:space="preserve">ur 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co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nt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de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s</w:t>
      </w:r>
    </w:p>
    <w:p w14:paraId="6EB35833" w14:textId="77777777" w:rsidR="004B5EF1" w:rsidRPr="008F6A91" w:rsidRDefault="004B5EF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4B80B4" w14:textId="77777777" w:rsidR="004B5EF1" w:rsidRPr="008F6A91" w:rsidRDefault="004B5EF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068141" w14:textId="726FF19C" w:rsidR="004B5EF1" w:rsidRPr="008F6A91" w:rsidRDefault="008F6A91" w:rsidP="008F6A91">
      <w:pPr>
        <w:spacing w:before="14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ary</w:t>
      </w:r>
    </w:p>
    <w:p w14:paraId="4A997653" w14:textId="77777777" w:rsidR="004B5EF1" w:rsidRPr="008F6A91" w:rsidRDefault="008F6A91">
      <w:pPr>
        <w:spacing w:before="40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z w:val="22"/>
          <w:szCs w:val="22"/>
        </w:rPr>
        <w:t>ro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8F6A91">
        <w:rPr>
          <w:rFonts w:asciiTheme="majorHAnsi" w:eastAsia="Tahoma" w:hAnsiTheme="majorHAnsi" w:cs="Tahoma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8F6A91">
        <w:rPr>
          <w:rFonts w:asciiTheme="majorHAnsi" w:eastAsia="Tahoma" w:hAnsiTheme="majorHAnsi" w:cs="Tahoma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b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ut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ur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se</w:t>
      </w:r>
      <w:r w:rsidRPr="008F6A91">
        <w:rPr>
          <w:rFonts w:asciiTheme="majorHAnsi" w:eastAsia="Tahoma" w:hAnsiTheme="majorHAnsi" w:cs="Tahoma"/>
          <w:sz w:val="22"/>
          <w:szCs w:val="22"/>
        </w:rPr>
        <w:t>lf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nd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ur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it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ki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.</w:t>
      </w:r>
    </w:p>
    <w:p w14:paraId="7C5D3493" w14:textId="77777777" w:rsidR="004B5EF1" w:rsidRPr="008F6A91" w:rsidRDefault="008F6A91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Outl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z w:val="22"/>
          <w:szCs w:val="22"/>
        </w:rPr>
        <w:t>ne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a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ov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w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hil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re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x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pe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.</w:t>
      </w:r>
    </w:p>
    <w:p w14:paraId="1EB6F739" w14:textId="77777777" w:rsidR="004B5EF1" w:rsidRPr="008F6A91" w:rsidRDefault="008F6A91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Di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z w:val="22"/>
          <w:szCs w:val="22"/>
        </w:rPr>
        <w:t>hat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u lo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v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ab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ut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8F6A91">
        <w:rPr>
          <w:rFonts w:asciiTheme="majorHAnsi" w:eastAsia="Tahoma" w:hAnsiTheme="majorHAnsi" w:cs="Tahoma"/>
          <w:sz w:val="22"/>
          <w:szCs w:val="22"/>
        </w:rPr>
        <w:t>ing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in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th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z w:val="22"/>
          <w:szCs w:val="22"/>
        </w:rPr>
        <w:t>.</w:t>
      </w:r>
    </w:p>
    <w:p w14:paraId="6C36F715" w14:textId="4B94D8AB" w:rsidR="004B5EF1" w:rsidRPr="008F6A91" w:rsidRDefault="008F6A91">
      <w:pPr>
        <w:spacing w:before="39" w:line="200" w:lineRule="exact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hli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ht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ur f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ture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ee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ms</w:t>
      </w:r>
      <w:r w:rsidRPr="008F6A91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the t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 xml:space="preserve">e 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 xml:space="preserve">f 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tions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hat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y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 xml:space="preserve">u 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e lo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k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ing</w:t>
      </w:r>
      <w:r w:rsidRPr="008F6A91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r.</w:t>
      </w:r>
    </w:p>
    <w:p w14:paraId="5FCCEC84" w14:textId="77777777" w:rsidR="004B5EF1" w:rsidRPr="008F6A91" w:rsidRDefault="004B5EF1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539A788A" w14:textId="77777777" w:rsidR="004B5EF1" w:rsidRPr="008F6A91" w:rsidRDefault="008F6A91">
      <w:pPr>
        <w:spacing w:before="14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tion</w:t>
      </w:r>
    </w:p>
    <w:p w14:paraId="680F383F" w14:textId="77777777" w:rsidR="004B5EF1" w:rsidRPr="008F6A91" w:rsidRDefault="008F6A91">
      <w:pPr>
        <w:spacing w:before="37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ll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ur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tional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hi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8F6A91">
        <w:rPr>
          <w:rFonts w:asciiTheme="majorHAnsi" w:eastAsia="Tahoma" w:hAnsiTheme="majorHAnsi" w:cs="Tahoma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. E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x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b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lo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z w:val="22"/>
          <w:szCs w:val="22"/>
        </w:rPr>
        <w:t>:</w:t>
      </w:r>
    </w:p>
    <w:p w14:paraId="2AEDBB3B" w14:textId="77777777" w:rsidR="004B5EF1" w:rsidRPr="008F6A91" w:rsidRDefault="004B5EF1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7D3480F3" w14:textId="77777777" w:rsidR="004B5EF1" w:rsidRPr="008F6A91" w:rsidRDefault="008F6A91">
      <w:pPr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sz w:val="22"/>
          <w:szCs w:val="22"/>
        </w:rPr>
        <w:t>TAFE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yd</w:t>
      </w:r>
      <w:r w:rsidRPr="008F6A91">
        <w:rPr>
          <w:rFonts w:asciiTheme="majorHAnsi" w:eastAsia="Tahoma" w:hAnsiTheme="majorHAnsi" w:cs="Tahoma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y</w:t>
      </w:r>
    </w:p>
    <w:p w14:paraId="6243E528" w14:textId="77777777" w:rsidR="004B5EF1" w:rsidRPr="008F6A91" w:rsidRDefault="008F6A91">
      <w:pPr>
        <w:spacing w:before="37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er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ti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ic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 xml:space="preserve">I 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 Ch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il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’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Ser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v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s</w:t>
      </w:r>
    </w:p>
    <w:p w14:paraId="61BB2B89" w14:textId="77777777" w:rsidR="004B5EF1" w:rsidRPr="008F6A91" w:rsidRDefault="008F6A91">
      <w:pPr>
        <w:spacing w:before="37" w:line="200" w:lineRule="exact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position w:val="-1"/>
          <w:sz w:val="22"/>
          <w:szCs w:val="22"/>
          <w:u w:val="single" w:color="666666"/>
        </w:rPr>
        <w:t>Gr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a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d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  <w:u w:val="single" w:color="666666"/>
        </w:rPr>
        <w:t>ua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  <w:u w:val="single" w:color="666666"/>
        </w:rPr>
        <w:t>t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ed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: 2010</w:t>
      </w:r>
    </w:p>
    <w:p w14:paraId="64821836" w14:textId="77777777" w:rsidR="004B5EF1" w:rsidRPr="008F6A91" w:rsidRDefault="004B5EF1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6DE7A99B" w14:textId="77777777" w:rsidR="004B5EF1" w:rsidRPr="008F6A91" w:rsidRDefault="008F6A91">
      <w:pPr>
        <w:spacing w:before="25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z w:val="22"/>
          <w:szCs w:val="22"/>
        </w:rPr>
        <w:t>dn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8F6A91">
        <w:rPr>
          <w:rFonts w:asciiTheme="majorHAnsi" w:eastAsia="Tahoma" w:hAnsiTheme="majorHAnsi" w:cs="Tahoma"/>
          <w:sz w:val="22"/>
          <w:szCs w:val="22"/>
        </w:rPr>
        <w:t>irls</w:t>
      </w:r>
      <w:r w:rsidRPr="008F6A91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Hi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g</w:t>
      </w:r>
      <w:r w:rsidRPr="008F6A91">
        <w:rPr>
          <w:rFonts w:asciiTheme="majorHAnsi" w:eastAsia="Tahoma" w:hAnsiTheme="majorHAnsi" w:cs="Tahoma"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ch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ol</w:t>
      </w:r>
    </w:p>
    <w:p w14:paraId="6B627EEA" w14:textId="77777777" w:rsidR="004B5EF1" w:rsidRPr="008F6A91" w:rsidRDefault="008F6A91">
      <w:pPr>
        <w:spacing w:before="38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gher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oo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er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if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ate</w:t>
      </w:r>
    </w:p>
    <w:p w14:paraId="1EDEB207" w14:textId="13AAA2B2" w:rsidR="004B5EF1" w:rsidRPr="008F6A91" w:rsidRDefault="008F6A91" w:rsidP="008F6A91">
      <w:pPr>
        <w:spacing w:before="37" w:line="200" w:lineRule="exact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position w:val="-1"/>
          <w:sz w:val="22"/>
          <w:szCs w:val="22"/>
          <w:u w:val="single" w:color="666666"/>
        </w:rPr>
        <w:t>Gr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ad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  <w:u w:val="single" w:color="666666"/>
        </w:rPr>
        <w:t>ua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  <w:u w:val="single" w:color="666666"/>
        </w:rPr>
        <w:t>t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  <w:u w:val="single" w:color="666666"/>
        </w:rPr>
        <w:t>ed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: 2009</w:t>
      </w:r>
    </w:p>
    <w:p w14:paraId="60607542" w14:textId="77777777" w:rsidR="004B5EF1" w:rsidRPr="008F6A91" w:rsidRDefault="004B5EF1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6F7F4016" w14:textId="77777777" w:rsidR="004B5EF1" w:rsidRPr="008F6A91" w:rsidRDefault="008F6A91">
      <w:pPr>
        <w:spacing w:before="14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z w:val="22"/>
          <w:szCs w:val="22"/>
        </w:rPr>
        <w:t>Quali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tion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/</w:t>
      </w:r>
      <w:r w:rsidRPr="008F6A91">
        <w:rPr>
          <w:rFonts w:asciiTheme="majorHAnsi" w:eastAsia="Tahoma" w:hAnsiTheme="majorHAnsi" w:cs="Tahoma"/>
          <w:b/>
          <w:spacing w:val="-4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rti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ns</w:t>
      </w:r>
    </w:p>
    <w:p w14:paraId="7FCA8765" w14:textId="77777777" w:rsidR="004B5EF1" w:rsidRPr="008F6A91" w:rsidRDefault="008F6A91">
      <w:pPr>
        <w:spacing w:before="40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sz w:val="22"/>
          <w:szCs w:val="22"/>
        </w:rPr>
        <w:t>Outl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z w:val="22"/>
          <w:szCs w:val="22"/>
        </w:rPr>
        <w:t>ne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ll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ur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>it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nal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q</w:t>
      </w:r>
      <w:r w:rsidRPr="008F6A91">
        <w:rPr>
          <w:rFonts w:asciiTheme="majorHAnsi" w:eastAsia="Tahoma" w:hAnsiTheme="majorHAnsi" w:cs="Tahoma"/>
          <w:sz w:val="22"/>
          <w:szCs w:val="22"/>
        </w:rPr>
        <w:t>ual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z w:val="22"/>
          <w:szCs w:val="22"/>
        </w:rPr>
        <w:t>fi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tions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nd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z w:val="22"/>
          <w:szCs w:val="22"/>
        </w:rPr>
        <w:t>ific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tion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.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Ex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be</w:t>
      </w:r>
      <w:r w:rsidRPr="008F6A91">
        <w:rPr>
          <w:rFonts w:asciiTheme="majorHAnsi" w:eastAsia="Tahoma" w:hAnsiTheme="majorHAnsi" w:cs="Tahoma"/>
          <w:sz w:val="22"/>
          <w:szCs w:val="22"/>
        </w:rPr>
        <w:t>lo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z w:val="22"/>
          <w:szCs w:val="22"/>
        </w:rPr>
        <w:t>:</w:t>
      </w:r>
    </w:p>
    <w:p w14:paraId="17B93431" w14:textId="77777777" w:rsidR="004B5EF1" w:rsidRPr="008F6A91" w:rsidRDefault="008F6A91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Wo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k</w:t>
      </w:r>
      <w:r w:rsidRPr="008F6A91">
        <w:rPr>
          <w:rFonts w:asciiTheme="majorHAnsi" w:eastAsia="Tahoma" w:hAnsiTheme="majorHAnsi" w:cs="Tahoma"/>
          <w:sz w:val="22"/>
          <w:szCs w:val="22"/>
        </w:rPr>
        <w:t>ing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z w:val="22"/>
          <w:szCs w:val="22"/>
        </w:rPr>
        <w:t>ith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Chil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n C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k</w:t>
      </w:r>
    </w:p>
    <w:p w14:paraId="3713F113" w14:textId="77777777" w:rsidR="004B5EF1" w:rsidRPr="008F6A91" w:rsidRDefault="008F6A91">
      <w:pPr>
        <w:spacing w:before="39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rtif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s</w:t>
      </w:r>
    </w:p>
    <w:p w14:paraId="1314455D" w14:textId="77777777" w:rsidR="004B5EF1" w:rsidRPr="008F6A91" w:rsidRDefault="008F6A91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ea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e Ch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k</w:t>
      </w:r>
    </w:p>
    <w:p w14:paraId="0BB5C400" w14:textId="14303798" w:rsidR="004B5EF1" w:rsidRPr="008F6A91" w:rsidRDefault="008F6A91">
      <w:pPr>
        <w:spacing w:before="37" w:line="200" w:lineRule="exact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Curr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nt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d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ve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3"/>
          <w:position w:val="-1"/>
          <w:sz w:val="22"/>
          <w:szCs w:val="22"/>
        </w:rPr>
        <w:t>’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e</w:t>
      </w:r>
    </w:p>
    <w:p w14:paraId="2D041A0A" w14:textId="77777777" w:rsidR="004B5EF1" w:rsidRPr="008F6A91" w:rsidRDefault="004B5EF1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1167AD34" w14:textId="77777777" w:rsidR="004B5EF1" w:rsidRPr="008F6A91" w:rsidRDefault="008F6A91">
      <w:pPr>
        <w:spacing w:before="14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ldc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re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xp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ie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nce</w:t>
      </w:r>
    </w:p>
    <w:p w14:paraId="516C66E0" w14:textId="77777777" w:rsidR="004B5EF1" w:rsidRPr="008F6A91" w:rsidRDefault="008F6A91">
      <w:pPr>
        <w:spacing w:before="25" w:line="265" w:lineRule="auto"/>
        <w:ind w:left="100" w:right="7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sz w:val="22"/>
          <w:szCs w:val="22"/>
        </w:rPr>
        <w:t>Outl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z w:val="22"/>
          <w:szCs w:val="22"/>
        </w:rPr>
        <w:t>ne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ur </w:t>
      </w:r>
      <w:r w:rsidRPr="008F6A91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  <w:u w:val="single" w:color="666666"/>
        </w:rPr>
        <w:t>hi</w:t>
      </w:r>
      <w:r w:rsidRPr="008F6A91">
        <w:rPr>
          <w:rFonts w:asciiTheme="majorHAnsi" w:eastAsia="Tahoma" w:hAnsiTheme="majorHAnsi" w:cs="Tahoma"/>
          <w:spacing w:val="2"/>
          <w:sz w:val="22"/>
          <w:szCs w:val="22"/>
          <w:u w:val="single" w:color="666666"/>
        </w:rPr>
        <w:t>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  <w:u w:val="single" w:color="666666"/>
        </w:rPr>
        <w:t>d</w:t>
      </w:r>
      <w:r w:rsidRPr="008F6A91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  <w:u w:val="single" w:color="666666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  <w:u w:val="single" w:color="666666"/>
        </w:rPr>
        <w:t xml:space="preserve">re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  <w:u w:val="single" w:color="666666"/>
        </w:rPr>
        <w:t>e</w:t>
      </w:r>
      <w:r w:rsidRPr="008F6A91">
        <w:rPr>
          <w:rFonts w:asciiTheme="majorHAnsi" w:eastAsia="Tahoma" w:hAnsiTheme="majorHAnsi" w:cs="Tahoma"/>
          <w:spacing w:val="2"/>
          <w:sz w:val="22"/>
          <w:szCs w:val="22"/>
          <w:u w:val="single" w:color="666666"/>
        </w:rPr>
        <w:t>x</w:t>
      </w:r>
      <w:r w:rsidRPr="008F6A91">
        <w:rPr>
          <w:rFonts w:asciiTheme="majorHAnsi" w:eastAsia="Tahoma" w:hAnsiTheme="majorHAnsi" w:cs="Tahoma"/>
          <w:spacing w:val="-1"/>
          <w:sz w:val="22"/>
          <w:szCs w:val="22"/>
          <w:u w:val="single" w:color="666666"/>
        </w:rPr>
        <w:t>pe</w:t>
      </w:r>
      <w:r w:rsidRPr="008F6A91">
        <w:rPr>
          <w:rFonts w:asciiTheme="majorHAnsi" w:eastAsia="Tahoma" w:hAnsiTheme="majorHAnsi" w:cs="Tahoma"/>
          <w:sz w:val="22"/>
          <w:szCs w:val="22"/>
          <w:u w:val="single" w:color="666666"/>
        </w:rPr>
        <w:t>r</w:t>
      </w:r>
      <w:r w:rsidRPr="008F6A91">
        <w:rPr>
          <w:rFonts w:asciiTheme="majorHAnsi" w:eastAsia="Tahoma" w:hAnsiTheme="majorHAnsi" w:cs="Tahoma"/>
          <w:spacing w:val="2"/>
          <w:sz w:val="22"/>
          <w:szCs w:val="22"/>
          <w:u w:val="single" w:color="666666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  <w:u w:val="single" w:color="666666"/>
        </w:rPr>
        <w:t>n</w:t>
      </w:r>
      <w:r w:rsidRPr="008F6A91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  <w:u w:val="single" w:color="666666"/>
        </w:rPr>
        <w:t>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  <w:u w:val="single" w:color="666666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  <w:u w:val="single" w:color="666666"/>
        </w:rPr>
        <w:t>nl</w:t>
      </w:r>
      <w:r w:rsidRPr="008F6A91">
        <w:rPr>
          <w:rFonts w:asciiTheme="majorHAnsi" w:eastAsia="Tahoma" w:hAnsiTheme="majorHAnsi" w:cs="Tahoma"/>
          <w:spacing w:val="1"/>
          <w:sz w:val="22"/>
          <w:szCs w:val="22"/>
          <w:u w:val="single" w:color="666666"/>
        </w:rPr>
        <w:t>y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,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rting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z w:val="22"/>
          <w:szCs w:val="22"/>
        </w:rPr>
        <w:t>ith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the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nt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p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it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. 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B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low is a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8F6A91">
        <w:rPr>
          <w:rFonts w:asciiTheme="majorHAnsi" w:eastAsia="Tahoma" w:hAnsiTheme="majorHAnsi" w:cs="Tahoma"/>
          <w:sz w:val="22"/>
          <w:szCs w:val="22"/>
        </w:rPr>
        <w:t>ui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>e f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w to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ut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ea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h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os</w:t>
      </w:r>
      <w:r w:rsidRPr="008F6A91">
        <w:rPr>
          <w:rFonts w:asciiTheme="majorHAnsi" w:eastAsia="Tahoma" w:hAnsiTheme="majorHAnsi" w:cs="Tahoma"/>
          <w:sz w:val="22"/>
          <w:szCs w:val="22"/>
        </w:rPr>
        <w:t>it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n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nd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the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x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t in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rm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tion th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z w:val="22"/>
          <w:szCs w:val="22"/>
        </w:rPr>
        <w:t>e r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q</w:t>
      </w:r>
      <w:r w:rsidRPr="008F6A91">
        <w:rPr>
          <w:rFonts w:asciiTheme="majorHAnsi" w:eastAsia="Tahoma" w:hAnsiTheme="majorHAnsi" w:cs="Tahoma"/>
          <w:sz w:val="22"/>
          <w:szCs w:val="22"/>
        </w:rPr>
        <w:t>uir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:</w:t>
      </w:r>
    </w:p>
    <w:p w14:paraId="46B3880D" w14:textId="77777777" w:rsidR="004B5EF1" w:rsidRPr="008F6A91" w:rsidRDefault="004B5EF1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70772B0B" w14:textId="18D18D26" w:rsidR="004B5EF1" w:rsidRPr="008F6A91" w:rsidRDefault="008F6A91">
      <w:pPr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z w:val="22"/>
          <w:szCs w:val="22"/>
        </w:rPr>
        <w:t>Ty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si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tion (E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.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g.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Cha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ge</w:t>
      </w:r>
      <w:r w:rsidRPr="008F6A91">
        <w:rPr>
          <w:rFonts w:asciiTheme="majorHAnsi" w:eastAsia="Tahoma" w:hAnsiTheme="majorHAnsi" w:cs="Tahoma"/>
          <w:b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nny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/Roo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ad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pacing w:val="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 xml:space="preserve">)                       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Ma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rc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2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0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15 –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se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t</w:t>
      </w:r>
    </w:p>
    <w:p w14:paraId="26BB3A69" w14:textId="77777777" w:rsidR="004B5EF1" w:rsidRPr="008F6A91" w:rsidRDefault="008F6A91">
      <w:pPr>
        <w:spacing w:before="37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dd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na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F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il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/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nt</w:t>
      </w:r>
      <w:r w:rsidRPr="008F6A91">
        <w:rPr>
          <w:rFonts w:asciiTheme="majorHAnsi" w:eastAsia="Tahoma" w:hAnsiTheme="majorHAnsi" w:cs="Tahoma"/>
          <w:b/>
          <w:spacing w:val="-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/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pany</w:t>
      </w:r>
    </w:p>
    <w:p w14:paraId="77BC99E5" w14:textId="77777777" w:rsidR="004B5EF1" w:rsidRPr="008F6A91" w:rsidRDefault="008F6A91">
      <w:pPr>
        <w:spacing w:before="37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dd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Locat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</w:t>
      </w:r>
    </w:p>
    <w:p w14:paraId="1968D889" w14:textId="77777777" w:rsidR="004B5EF1" w:rsidRPr="008F6A91" w:rsidRDefault="004B5EF1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6647BA70" w14:textId="77777777" w:rsidR="004B5EF1" w:rsidRPr="008F6A91" w:rsidRDefault="008F6A91">
      <w:pPr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es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si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b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ili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ies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:</w:t>
      </w:r>
    </w:p>
    <w:p w14:paraId="68C83D24" w14:textId="77777777" w:rsidR="004B5EF1" w:rsidRPr="008F6A91" w:rsidRDefault="008F6A91">
      <w:pPr>
        <w:spacing w:before="35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Ho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w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ld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re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hil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n th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u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or</w:t>
      </w:r>
      <w:r w:rsidRPr="008F6A91">
        <w:rPr>
          <w:rFonts w:asciiTheme="majorHAnsi" w:eastAsia="Tahoma" w:hAnsiTheme="majorHAnsi" w:cs="Tahoma"/>
          <w:sz w:val="22"/>
          <w:szCs w:val="22"/>
        </w:rPr>
        <w:t>?</w:t>
      </w:r>
    </w:p>
    <w:p w14:paraId="64DE81D7" w14:textId="77777777" w:rsidR="004B5EF1" w:rsidRPr="008F6A91" w:rsidRDefault="008F6A91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Outl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z w:val="22"/>
          <w:szCs w:val="22"/>
        </w:rPr>
        <w:t>ne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ll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ur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in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8F6A91">
        <w:rPr>
          <w:rFonts w:asciiTheme="majorHAnsi" w:eastAsia="Tahoma" w:hAnsiTheme="majorHAnsi" w:cs="Tahoma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z w:val="22"/>
          <w:szCs w:val="22"/>
        </w:rPr>
        <w:t>ties in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the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it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on</w:t>
      </w:r>
      <w:r w:rsidRPr="008F6A91">
        <w:rPr>
          <w:rFonts w:asciiTheme="majorHAnsi" w:eastAsia="Tahoma" w:hAnsiTheme="majorHAnsi" w:cs="Tahoma"/>
          <w:sz w:val="22"/>
          <w:szCs w:val="22"/>
        </w:rPr>
        <w:t>,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b</w:t>
      </w:r>
      <w:r w:rsidRPr="008F6A91">
        <w:rPr>
          <w:rFonts w:asciiTheme="majorHAnsi" w:eastAsia="Tahoma" w:hAnsiTheme="majorHAnsi" w:cs="Tahoma"/>
          <w:sz w:val="22"/>
          <w:szCs w:val="22"/>
        </w:rPr>
        <w:t>ull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4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inting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ea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h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ne</w:t>
      </w:r>
    </w:p>
    <w:p w14:paraId="4728074C" w14:textId="77777777" w:rsidR="004B5EF1" w:rsidRPr="008F6A91" w:rsidRDefault="008F6A91">
      <w:pPr>
        <w:spacing w:before="39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Gi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v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s mu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h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de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s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b</w:t>
      </w:r>
      <w:r w:rsidRPr="008F6A91">
        <w:rPr>
          <w:rFonts w:asciiTheme="majorHAnsi" w:eastAsia="Tahoma" w:hAnsiTheme="majorHAnsi" w:cs="Tahoma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!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In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lu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e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ve</w:t>
      </w:r>
      <w:r w:rsidRPr="008F6A91">
        <w:rPr>
          <w:rFonts w:asciiTheme="majorHAnsi" w:eastAsia="Tahoma" w:hAnsiTheme="majorHAnsi" w:cs="Tahoma"/>
          <w:sz w:val="22"/>
          <w:szCs w:val="22"/>
        </w:rPr>
        <w:t>ry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th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rri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ut in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this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ro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z w:val="22"/>
          <w:szCs w:val="22"/>
        </w:rPr>
        <w:t>e</w:t>
      </w:r>
    </w:p>
    <w:p w14:paraId="65ACC18E" w14:textId="77777777" w:rsidR="004B5EF1" w:rsidRPr="008F6A91" w:rsidRDefault="008F6A91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z w:val="22"/>
          <w:szCs w:val="22"/>
        </w:rPr>
        <w:t>hat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re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ur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cc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es/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hi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eve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nts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in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iton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(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.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8F6A91">
        <w:rPr>
          <w:rFonts w:asciiTheme="majorHAnsi" w:eastAsia="Tahoma" w:hAnsiTheme="majorHAnsi" w:cs="Tahoma"/>
          <w:sz w:val="22"/>
          <w:szCs w:val="22"/>
        </w:rPr>
        <w:t>.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toi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le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z w:val="22"/>
          <w:szCs w:val="22"/>
        </w:rPr>
        <w:t>inin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8F6A91">
        <w:rPr>
          <w:rFonts w:asciiTheme="majorHAnsi" w:eastAsia="Tahoma" w:hAnsiTheme="majorHAnsi" w:cs="Tahoma"/>
          <w:sz w:val="22"/>
          <w:szCs w:val="22"/>
        </w:rPr>
        <w:t>, intro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sz w:val="22"/>
          <w:szCs w:val="22"/>
        </w:rPr>
        <w:t>ing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c</w:t>
      </w:r>
      <w:r w:rsidRPr="008F6A91">
        <w:rPr>
          <w:rFonts w:asciiTheme="majorHAnsi" w:eastAsia="Tahoma" w:hAnsiTheme="majorHAnsi" w:cs="Tahoma"/>
          <w:sz w:val="22"/>
          <w:szCs w:val="22"/>
        </w:rPr>
        <w:t>hild</w:t>
      </w:r>
      <w:r w:rsidRPr="008F6A91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to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)</w:t>
      </w:r>
      <w:r w:rsidRPr="008F6A91">
        <w:rPr>
          <w:rFonts w:asciiTheme="majorHAnsi" w:eastAsia="Tahoma" w:hAnsiTheme="majorHAnsi" w:cs="Tahoma"/>
          <w:sz w:val="22"/>
          <w:szCs w:val="22"/>
        </w:rPr>
        <w:t>?</w:t>
      </w:r>
    </w:p>
    <w:p w14:paraId="2F8A4159" w14:textId="77777777" w:rsidR="004B5EF1" w:rsidRPr="008F6A91" w:rsidRDefault="008F6A91">
      <w:pPr>
        <w:spacing w:before="37"/>
        <w:ind w:left="460"/>
        <w:rPr>
          <w:rFonts w:asciiTheme="majorHAnsi" w:eastAsia="Tahoma" w:hAnsiTheme="majorHAnsi" w:cs="Tahoma"/>
          <w:sz w:val="22"/>
          <w:szCs w:val="22"/>
        </w:rPr>
        <w:sectPr w:rsidR="004B5EF1" w:rsidRPr="008F6A91">
          <w:pgSz w:w="11920" w:h="16840"/>
          <w:pgMar w:top="1360" w:right="1340" w:bottom="280" w:left="1340" w:header="720" w:footer="720" w:gutter="0"/>
          <w:cols w:space="720"/>
        </w:sectPr>
      </w:pPr>
      <w:r w:rsidRPr="008F6A9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  </w:t>
      </w:r>
      <w:r w:rsidRPr="008F6A91">
        <w:rPr>
          <w:rFonts w:asciiTheme="majorHAnsi" w:eastAsia="Segoe MDL2 Assets" w:hAnsiTheme="majorHAnsi" w:cs="Segoe MDL2 Assets"/>
          <w:spacing w:val="6"/>
          <w:w w:val="46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Any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8F6A91">
        <w:rPr>
          <w:rFonts w:asciiTheme="majorHAnsi" w:eastAsia="Tahoma" w:hAnsiTheme="majorHAnsi" w:cs="Tahoma"/>
          <w:sz w:val="22"/>
          <w:szCs w:val="22"/>
        </w:rPr>
        <w:t>rth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ad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>it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nal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>inf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rm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z w:val="22"/>
          <w:szCs w:val="22"/>
        </w:rPr>
        <w:t>ion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ab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>ut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the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spacing w:val="3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z w:val="22"/>
          <w:szCs w:val="22"/>
        </w:rPr>
        <w:t>it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z w:val="22"/>
          <w:szCs w:val="22"/>
        </w:rPr>
        <w:t xml:space="preserve">n 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(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.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8F6A91">
        <w:rPr>
          <w:rFonts w:asciiTheme="majorHAnsi" w:eastAsia="Tahoma" w:hAnsiTheme="majorHAnsi" w:cs="Tahoma"/>
          <w:sz w:val="22"/>
          <w:szCs w:val="22"/>
        </w:rPr>
        <w:t>.</w:t>
      </w:r>
      <w:r w:rsidRPr="008F6A91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F6A91">
        <w:rPr>
          <w:rFonts w:asciiTheme="majorHAnsi" w:eastAsia="Tahoma" w:hAnsiTheme="majorHAnsi" w:cs="Tahoma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ab</w:t>
      </w:r>
      <w:r w:rsidRPr="008F6A91">
        <w:rPr>
          <w:rFonts w:asciiTheme="majorHAnsi" w:eastAsia="Tahoma" w:hAnsiTheme="majorHAnsi" w:cs="Tahoma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8F6A91">
        <w:rPr>
          <w:rFonts w:asciiTheme="majorHAnsi" w:eastAsia="Tahoma" w:hAnsiTheme="majorHAnsi" w:cs="Tahoma"/>
          <w:sz w:val="22"/>
          <w:szCs w:val="22"/>
        </w:rPr>
        <w:t>it</w:t>
      </w:r>
      <w:r w:rsidRPr="008F6A91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z w:val="22"/>
          <w:szCs w:val="22"/>
        </w:rPr>
        <w:t>s)</w:t>
      </w:r>
    </w:p>
    <w:p w14:paraId="65F9C839" w14:textId="77777777" w:rsidR="004B5EF1" w:rsidRPr="008F6A91" w:rsidRDefault="004B5EF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832B31" w14:textId="77777777" w:rsidR="004B5EF1" w:rsidRPr="008F6A91" w:rsidRDefault="004B5EF1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551CD3A3" w14:textId="77777777" w:rsidR="004B5EF1" w:rsidRPr="008F6A91" w:rsidRDefault="008F6A91">
      <w:pPr>
        <w:spacing w:before="14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nt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sts</w:t>
      </w:r>
    </w:p>
    <w:p w14:paraId="4DEFF014" w14:textId="77777777" w:rsidR="004B5EF1" w:rsidRPr="008F6A91" w:rsidRDefault="008F6A91">
      <w:pPr>
        <w:spacing w:before="37" w:line="200" w:lineRule="exact"/>
        <w:ind w:left="100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Outl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ne</w:t>
      </w:r>
      <w:r w:rsidRPr="008F6A91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y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ur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pe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nal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8F6A91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s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s/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bb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es</w:t>
      </w:r>
      <w:r w:rsidRPr="008F6A91">
        <w:rPr>
          <w:rFonts w:asciiTheme="majorHAnsi" w:eastAsia="Tahoma" w:hAnsiTheme="majorHAnsi" w:cs="Tahoma"/>
          <w:position w:val="-1"/>
          <w:sz w:val="22"/>
          <w:szCs w:val="22"/>
        </w:rPr>
        <w:t>.</w:t>
      </w:r>
    </w:p>
    <w:p w14:paraId="08D9FD45" w14:textId="77777777" w:rsidR="004B5EF1" w:rsidRPr="008F6A91" w:rsidRDefault="004B5EF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D5F6EA" w14:textId="77777777" w:rsidR="004B5EF1" w:rsidRPr="008F6A91" w:rsidRDefault="004B5EF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6E475A" w14:textId="77777777" w:rsidR="004B5EF1" w:rsidRPr="008F6A91" w:rsidRDefault="004B5EF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B40118" w14:textId="77777777" w:rsidR="004B5EF1" w:rsidRPr="008F6A91" w:rsidRDefault="004B5EF1">
      <w:pPr>
        <w:spacing w:before="20" w:line="260" w:lineRule="exact"/>
        <w:rPr>
          <w:rFonts w:asciiTheme="majorHAnsi" w:hAnsiTheme="majorHAnsi"/>
          <w:sz w:val="22"/>
          <w:szCs w:val="22"/>
        </w:rPr>
        <w:sectPr w:rsidR="004B5EF1" w:rsidRPr="008F6A91">
          <w:pgSz w:w="11920" w:h="16840"/>
          <w:pgMar w:top="1560" w:right="1680" w:bottom="280" w:left="1340" w:header="720" w:footer="720" w:gutter="0"/>
          <w:cols w:space="720"/>
        </w:sectPr>
      </w:pPr>
    </w:p>
    <w:p w14:paraId="359AAE71" w14:textId="77777777" w:rsidR="004B5EF1" w:rsidRPr="008F6A91" w:rsidRDefault="008F6A91">
      <w:pPr>
        <w:spacing w:before="14"/>
        <w:ind w:left="100" w:right="-41"/>
        <w:jc w:val="both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hAnsiTheme="majorHAnsi"/>
          <w:sz w:val="22"/>
          <w:szCs w:val="22"/>
        </w:rPr>
        <w:pict w14:anchorId="5AA5112E">
          <v:group id="_x0000_s1028" style="position:absolute;left:0;text-align:left;margin-left:1in;margin-top:156.7pt;width:451.3pt;height:0;z-index:-251656192;mso-position-horizontal-relative:page;mso-position-vertical-relative:page" coordorigin="1440,3134" coordsize="9026,0">
            <v:shape id="_x0000_s1029" style="position:absolute;left:1440;top:3134;width:9026;height:0" coordorigin="1440,3134" coordsize="9026,0" path="m1440,3134r9026,e" filled="f" strokecolor="#666" strokeweight="1.55pt">
              <v:path arrowok="t"/>
            </v:shape>
            <w10:wrap anchorx="page" anchory="page"/>
          </v:group>
        </w:pict>
      </w:r>
      <w:r w:rsidRPr="008F6A91">
        <w:rPr>
          <w:rFonts w:asciiTheme="majorHAnsi" w:hAnsiTheme="majorHAnsi"/>
          <w:sz w:val="22"/>
          <w:szCs w:val="22"/>
        </w:rPr>
        <w:pict w14:anchorId="0990FD16">
          <v:group id="_x0000_s1026" style="position:absolute;left:0;text-align:left;margin-left:1in;margin-top:83.2pt;width:451.3pt;height:0;z-index:-251657216;mso-position-horizontal-relative:page;mso-position-vertical-relative:page" coordorigin="1440,1663" coordsize="9026,0">
            <v:shape id="_x0000_s1027" style="position:absolute;left:1440;top:1663;width:9026;height:0" coordorigin="1440,1663" coordsize="9026,0" path="m1440,1663r9026,e" filled="f" strokecolor="#666" strokeweight="1.55pt">
              <v:path arrowok="t"/>
            </v:shape>
            <w10:wrap anchorx="page" anchory="page"/>
          </v:group>
        </w:pic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i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ldc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re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R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pacing w:val="-3"/>
          <w:sz w:val="22"/>
          <w:szCs w:val="22"/>
        </w:rPr>
        <w:t>f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ere</w:t>
      </w:r>
      <w:r w:rsidRPr="008F6A91">
        <w:rPr>
          <w:rFonts w:asciiTheme="majorHAnsi" w:eastAsia="Tahoma" w:hAnsiTheme="majorHAnsi" w:cs="Tahoma"/>
          <w:b/>
          <w:spacing w:val="-4"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es</w:t>
      </w:r>
    </w:p>
    <w:p w14:paraId="0A22EBC9" w14:textId="77777777" w:rsidR="004B5EF1" w:rsidRPr="008F6A91" w:rsidRDefault="008F6A91">
      <w:pPr>
        <w:spacing w:before="33"/>
        <w:ind w:left="132" w:right="2166"/>
        <w:jc w:val="both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ame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 xml:space="preserve">: 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: E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il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:</w:t>
      </w:r>
    </w:p>
    <w:p w14:paraId="78BC437A" w14:textId="77777777" w:rsidR="004B5EF1" w:rsidRPr="008F6A91" w:rsidRDefault="008F6A91">
      <w:pPr>
        <w:spacing w:before="4" w:line="160" w:lineRule="exact"/>
        <w:rPr>
          <w:rFonts w:asciiTheme="majorHAnsi" w:hAnsiTheme="majorHAnsi"/>
          <w:sz w:val="22"/>
          <w:szCs w:val="22"/>
        </w:rPr>
      </w:pPr>
      <w:r w:rsidRPr="008F6A91">
        <w:rPr>
          <w:rFonts w:asciiTheme="majorHAnsi" w:hAnsiTheme="majorHAnsi"/>
          <w:sz w:val="22"/>
          <w:szCs w:val="22"/>
        </w:rPr>
        <w:br w:type="column"/>
      </w:r>
    </w:p>
    <w:p w14:paraId="697587C5" w14:textId="77777777" w:rsidR="004B5EF1" w:rsidRPr="008F6A91" w:rsidRDefault="004B5EF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E6727F" w14:textId="77777777" w:rsidR="004B5EF1" w:rsidRPr="008F6A91" w:rsidRDefault="008F6A91">
      <w:pPr>
        <w:ind w:right="3592"/>
        <w:jc w:val="both"/>
        <w:rPr>
          <w:rFonts w:asciiTheme="majorHAnsi" w:eastAsia="Tahoma" w:hAnsiTheme="majorHAnsi" w:cs="Tahoma"/>
          <w:sz w:val="22"/>
          <w:szCs w:val="22"/>
        </w:rPr>
      </w:pPr>
      <w:r w:rsidRPr="008F6A91">
        <w:rPr>
          <w:rFonts w:asciiTheme="majorHAnsi" w:eastAsia="Tahoma" w:hAnsiTheme="majorHAnsi" w:cs="Tahoma"/>
          <w:b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ame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 xml:space="preserve">: 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P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h</w:t>
      </w:r>
      <w:r w:rsidRPr="008F6A91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n</w:t>
      </w:r>
      <w:r w:rsidRPr="008F6A91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: E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a</w:t>
      </w:r>
      <w:r w:rsidRPr="008F6A91">
        <w:rPr>
          <w:rFonts w:asciiTheme="majorHAnsi" w:eastAsia="Tahoma" w:hAnsiTheme="majorHAnsi" w:cs="Tahoma"/>
          <w:b/>
          <w:spacing w:val="1"/>
          <w:sz w:val="22"/>
          <w:szCs w:val="22"/>
        </w:rPr>
        <w:t>il</w:t>
      </w:r>
      <w:r w:rsidRPr="008F6A91">
        <w:rPr>
          <w:rFonts w:asciiTheme="majorHAnsi" w:eastAsia="Tahoma" w:hAnsiTheme="majorHAnsi" w:cs="Tahoma"/>
          <w:b/>
          <w:sz w:val="22"/>
          <w:szCs w:val="22"/>
        </w:rPr>
        <w:t>:</w:t>
      </w:r>
    </w:p>
    <w:sectPr w:rsidR="004B5EF1" w:rsidRPr="008F6A91">
      <w:type w:val="continuous"/>
      <w:pgSz w:w="11920" w:h="16840"/>
      <w:pgMar w:top="1360" w:right="1680" w:bottom="280" w:left="1340" w:header="720" w:footer="720" w:gutter="0"/>
      <w:cols w:num="2" w:space="720" w:equalWidth="0">
        <w:col w:w="2962" w:space="1668"/>
        <w:col w:w="427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5962B7"/>
    <w:multiLevelType w:val="multilevel"/>
    <w:tmpl w:val="A2FADD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EF1"/>
    <w:rsid w:val="004B5EF1"/>
    <w:rsid w:val="008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2146200"/>
  <w15:docId w15:val="{FFE2BB54-0A73-4984-9719-83AC7CC7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2021-03-20T10:54:00Z</dcterms:created>
  <dcterms:modified xsi:type="dcterms:W3CDTF">2021-03-20T11:01:00Z</dcterms:modified>
</cp:coreProperties>
</file>